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79CF4344" w:rsidR="00F36180" w:rsidRPr="007F1D2E" w:rsidRDefault="00F36180" w:rsidP="00E6697C">
      <w:pPr>
        <w:jc w:val="right"/>
        <w:rPr>
          <w:rFonts w:asciiTheme="minorHAnsi" w:hAnsiTheme="minorHAnsi" w:cstheme="minorHAnsi"/>
          <w:sz w:val="22"/>
          <w:szCs w:val="22"/>
        </w:rPr>
      </w:pPr>
      <w:r w:rsidRPr="007F1D2E">
        <w:rPr>
          <w:rFonts w:asciiTheme="minorHAnsi" w:hAnsiTheme="minorHAnsi" w:cstheme="minorHAnsi"/>
          <w:sz w:val="22"/>
          <w:szCs w:val="22"/>
        </w:rPr>
        <w:tab/>
      </w:r>
      <w:r w:rsidRPr="007F1D2E">
        <w:rPr>
          <w:rFonts w:asciiTheme="minorHAnsi" w:hAnsiTheme="minorHAnsi" w:cstheme="minorHAnsi"/>
          <w:sz w:val="22"/>
          <w:szCs w:val="22"/>
        </w:rPr>
        <w:tab/>
      </w:r>
      <w:r w:rsidRPr="007F1D2E">
        <w:rPr>
          <w:rFonts w:asciiTheme="minorHAnsi" w:hAnsiTheme="minorHAnsi" w:cstheme="minorHAnsi"/>
          <w:sz w:val="22"/>
          <w:szCs w:val="22"/>
        </w:rPr>
        <w:tab/>
      </w:r>
      <w:r w:rsidRPr="007F1D2E">
        <w:rPr>
          <w:rFonts w:asciiTheme="minorHAnsi" w:hAnsiTheme="minorHAnsi" w:cstheme="minorHAnsi"/>
          <w:sz w:val="22"/>
          <w:szCs w:val="22"/>
        </w:rPr>
        <w:tab/>
      </w:r>
      <w:r w:rsidRPr="007F1D2E">
        <w:rPr>
          <w:rFonts w:asciiTheme="minorHAnsi" w:hAnsiTheme="minorHAnsi" w:cstheme="minorHAnsi"/>
          <w:sz w:val="22"/>
          <w:szCs w:val="22"/>
        </w:rPr>
        <w:tab/>
      </w:r>
      <w:r w:rsidR="00BD7BCF" w:rsidRPr="007F1D2E">
        <w:rPr>
          <w:rFonts w:asciiTheme="minorHAnsi" w:hAnsiTheme="minorHAnsi" w:cstheme="minorHAnsi"/>
          <w:sz w:val="22"/>
          <w:szCs w:val="22"/>
        </w:rPr>
        <w:t>Myślenice</w:t>
      </w:r>
      <w:r w:rsidR="00C32875" w:rsidRPr="007F1D2E">
        <w:rPr>
          <w:rFonts w:asciiTheme="minorHAnsi" w:hAnsiTheme="minorHAnsi" w:cstheme="minorHAnsi"/>
          <w:sz w:val="22"/>
          <w:szCs w:val="22"/>
        </w:rPr>
        <w:t xml:space="preserve">, dn. </w:t>
      </w:r>
      <w:r w:rsidR="007F1D2E">
        <w:rPr>
          <w:rFonts w:asciiTheme="minorHAnsi" w:hAnsiTheme="minorHAnsi" w:cstheme="minorHAnsi"/>
          <w:sz w:val="22"/>
          <w:szCs w:val="22"/>
        </w:rPr>
        <w:t>1</w:t>
      </w:r>
      <w:r w:rsidR="00FE1863">
        <w:rPr>
          <w:rFonts w:asciiTheme="minorHAnsi" w:hAnsiTheme="minorHAnsi" w:cstheme="minorHAnsi"/>
          <w:sz w:val="22"/>
          <w:szCs w:val="22"/>
        </w:rPr>
        <w:t>9</w:t>
      </w:r>
      <w:r w:rsidR="00EA4E2F" w:rsidRPr="007F1D2E">
        <w:rPr>
          <w:rFonts w:asciiTheme="minorHAnsi" w:hAnsiTheme="minorHAnsi" w:cstheme="minorHAnsi"/>
          <w:sz w:val="22"/>
          <w:szCs w:val="22"/>
        </w:rPr>
        <w:t>.</w:t>
      </w:r>
      <w:r w:rsidR="009115A7" w:rsidRPr="007F1D2E">
        <w:rPr>
          <w:rFonts w:asciiTheme="minorHAnsi" w:hAnsiTheme="minorHAnsi" w:cstheme="minorHAnsi"/>
          <w:sz w:val="22"/>
          <w:szCs w:val="22"/>
        </w:rPr>
        <w:t>1</w:t>
      </w:r>
      <w:r w:rsidR="00DB6DD4" w:rsidRPr="007F1D2E">
        <w:rPr>
          <w:rFonts w:asciiTheme="minorHAnsi" w:hAnsiTheme="minorHAnsi" w:cstheme="minorHAnsi"/>
          <w:sz w:val="22"/>
          <w:szCs w:val="22"/>
        </w:rPr>
        <w:t>1</w:t>
      </w:r>
      <w:r w:rsidR="00944672" w:rsidRPr="007F1D2E">
        <w:rPr>
          <w:rFonts w:asciiTheme="minorHAnsi" w:hAnsiTheme="minorHAnsi" w:cstheme="minorHAnsi"/>
          <w:sz w:val="22"/>
          <w:szCs w:val="22"/>
        </w:rPr>
        <w:t>.</w:t>
      </w:r>
      <w:r w:rsidRPr="007F1D2E">
        <w:rPr>
          <w:rFonts w:asciiTheme="minorHAnsi" w:hAnsiTheme="minorHAnsi" w:cstheme="minorHAnsi"/>
          <w:sz w:val="22"/>
          <w:szCs w:val="22"/>
        </w:rPr>
        <w:t>20</w:t>
      </w:r>
      <w:r w:rsidR="007F1D2E">
        <w:rPr>
          <w:rFonts w:asciiTheme="minorHAnsi" w:hAnsiTheme="minorHAnsi" w:cstheme="minorHAnsi"/>
          <w:sz w:val="22"/>
          <w:szCs w:val="22"/>
        </w:rPr>
        <w:t>20</w:t>
      </w:r>
      <w:r w:rsidR="00C32875" w:rsidRPr="007F1D2E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53D66BCE" w14:textId="608C4A2C" w:rsidR="00F36180" w:rsidRPr="007F1D2E" w:rsidRDefault="004B74D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F1D2E">
        <w:rPr>
          <w:rFonts w:asciiTheme="minorHAnsi" w:hAnsiTheme="minorHAnsi" w:cstheme="minorHAnsi"/>
          <w:b/>
          <w:sz w:val="22"/>
          <w:szCs w:val="22"/>
        </w:rPr>
        <w:t xml:space="preserve">Biuro Zamówień Publicznych </w:t>
      </w:r>
    </w:p>
    <w:p w14:paraId="3390BE6D" w14:textId="6B59347E" w:rsidR="004B74D3" w:rsidRPr="007F1D2E" w:rsidRDefault="004B74D3" w:rsidP="004B74D3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7F1D2E">
        <w:rPr>
          <w:rFonts w:asciiTheme="minorHAnsi" w:hAnsiTheme="minorHAnsi" w:cstheme="minorHAnsi"/>
          <w:b/>
          <w:sz w:val="22"/>
          <w:szCs w:val="22"/>
        </w:rPr>
        <w:t>Sprawa nr:  BZP/271/</w:t>
      </w:r>
      <w:r w:rsidR="0027655F" w:rsidRPr="007F1D2E">
        <w:rPr>
          <w:rFonts w:asciiTheme="minorHAnsi" w:hAnsiTheme="minorHAnsi" w:cstheme="minorHAnsi"/>
          <w:b/>
          <w:sz w:val="22"/>
          <w:szCs w:val="22"/>
        </w:rPr>
        <w:t>60</w:t>
      </w:r>
      <w:r w:rsidRPr="007F1D2E">
        <w:rPr>
          <w:rFonts w:asciiTheme="minorHAnsi" w:hAnsiTheme="minorHAnsi" w:cstheme="minorHAnsi"/>
          <w:b/>
          <w:sz w:val="22"/>
          <w:szCs w:val="22"/>
        </w:rPr>
        <w:t>/20</w:t>
      </w:r>
      <w:r w:rsidR="007F1D2E">
        <w:rPr>
          <w:rFonts w:asciiTheme="minorHAnsi" w:hAnsiTheme="minorHAnsi" w:cstheme="minorHAnsi"/>
          <w:b/>
          <w:sz w:val="22"/>
          <w:szCs w:val="22"/>
        </w:rPr>
        <w:t>20</w:t>
      </w:r>
    </w:p>
    <w:p w14:paraId="79939477" w14:textId="77777777" w:rsidR="00F36180" w:rsidRPr="007F1D2E" w:rsidRDefault="00F361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B3A4AC" w14:textId="77777777" w:rsidR="00F36180" w:rsidRPr="007F1D2E" w:rsidRDefault="00F361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C135AC" w14:textId="77777777" w:rsidR="00F36180" w:rsidRPr="007F1D2E" w:rsidRDefault="00F361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34E380" w14:textId="15148472" w:rsidR="00F36180" w:rsidRPr="007F1D2E" w:rsidRDefault="00B0609E">
      <w:pPr>
        <w:pStyle w:val="Nagwek1"/>
        <w:autoSpaceDE w:val="0"/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Informacja</w:t>
      </w:r>
    </w:p>
    <w:p w14:paraId="31F5DFFF" w14:textId="60FA7511" w:rsidR="00660F45" w:rsidRPr="007F1D2E" w:rsidRDefault="00EB2713" w:rsidP="00BB3F9D">
      <w:pPr>
        <w:pStyle w:val="Nagwek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dotyczy </w:t>
      </w:r>
      <w:r w:rsidR="009305E5" w:rsidRPr="007F1D2E">
        <w:rPr>
          <w:rFonts w:asciiTheme="minorHAnsi" w:hAnsiTheme="minorHAnsi" w:cstheme="minorHAnsi"/>
          <w:sz w:val="22"/>
          <w:szCs w:val="22"/>
        </w:rPr>
        <w:t>„</w:t>
      </w:r>
      <w:bookmarkStart w:id="0" w:name="_Hlk24967511"/>
      <w:r w:rsidR="008C0CC7" w:rsidRPr="007F1D2E">
        <w:rPr>
          <w:rFonts w:asciiTheme="minorHAnsi" w:hAnsiTheme="minorHAnsi" w:cstheme="minorHAnsi"/>
          <w:sz w:val="22"/>
          <w:szCs w:val="22"/>
        </w:rPr>
        <w:t>Dostawa worków do prowadzenia selektywnej zbiórki odpadów komunalnych w roku 202</w:t>
      </w:r>
      <w:bookmarkEnd w:id="0"/>
      <w:r w:rsidR="00900ABE" w:rsidRPr="007F1D2E">
        <w:rPr>
          <w:rFonts w:asciiTheme="minorHAnsi" w:hAnsiTheme="minorHAnsi" w:cstheme="minorHAnsi"/>
          <w:sz w:val="22"/>
          <w:szCs w:val="22"/>
        </w:rPr>
        <w:t>1</w:t>
      </w:r>
      <w:r w:rsidR="00BB3F9D" w:rsidRPr="007F1D2E">
        <w:rPr>
          <w:rFonts w:asciiTheme="minorHAnsi" w:hAnsiTheme="minorHAnsi" w:cstheme="minorHAnsi"/>
          <w:sz w:val="22"/>
          <w:szCs w:val="22"/>
        </w:rPr>
        <w:t>”.</w:t>
      </w:r>
    </w:p>
    <w:p w14:paraId="24D14981" w14:textId="436151E6" w:rsidR="00F36180" w:rsidRDefault="00F36180" w:rsidP="00660F45">
      <w:pPr>
        <w:pStyle w:val="Nagwek2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BB305C" w14:textId="77777777" w:rsidR="00B0609E" w:rsidRDefault="00B0609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 duża ilością pytań w niniejszym postępowaniu, Zamawiający wydłużył termin składania wniosków do dnia 25.11.2020 do godziny 11:00. </w:t>
      </w:r>
    </w:p>
    <w:p w14:paraId="51125713" w14:textId="77777777" w:rsidR="00B0609E" w:rsidRDefault="00B0609E">
      <w:pPr>
        <w:rPr>
          <w:rFonts w:asciiTheme="minorHAnsi" w:hAnsiTheme="minorHAnsi" w:cstheme="minorHAnsi"/>
          <w:sz w:val="22"/>
          <w:szCs w:val="22"/>
        </w:rPr>
      </w:pPr>
    </w:p>
    <w:p w14:paraId="3CD24E77" w14:textId="3F3AE28F" w:rsidR="00517111" w:rsidRPr="007F1D2E" w:rsidRDefault="00B0609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Ponadto Wykonawca składając wniosek nie musi zamieszczać informacji zawartej w tabeli „</w:t>
      </w:r>
      <w:r w:rsidRPr="00B0609E">
        <w:rPr>
          <w:rFonts w:asciiTheme="minorHAnsi" w:hAnsiTheme="minorHAnsi" w:cstheme="minorHAnsi"/>
          <w:sz w:val="22"/>
          <w:szCs w:val="22"/>
        </w:rPr>
        <w:t>Informacje dotyczące przedmiotu oferty</w:t>
      </w:r>
      <w:r w:rsidRPr="00B0609E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. Informacja ta winna być przesłana do Zamawiającego na adres e-mail: </w:t>
      </w:r>
      <w:hyperlink r:id="rId8" w:history="1">
        <w:r w:rsidRPr="00F86267">
          <w:rPr>
            <w:rStyle w:val="Hipercze"/>
            <w:rFonts w:asciiTheme="minorHAnsi" w:hAnsiTheme="minorHAnsi" w:cstheme="minorHAnsi"/>
            <w:sz w:val="22"/>
            <w:szCs w:val="22"/>
          </w:rPr>
          <w:t>bzp@myslenice.pl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po otrzymaniu zaproszenia do udziału w </w:t>
      </w:r>
      <w:bookmarkStart w:id="1" w:name="_GoBack"/>
      <w:bookmarkEnd w:id="1"/>
      <w:r>
        <w:rPr>
          <w:rFonts w:asciiTheme="minorHAnsi" w:hAnsiTheme="minorHAnsi" w:cstheme="minorHAnsi"/>
          <w:sz w:val="22"/>
          <w:szCs w:val="22"/>
        </w:rPr>
        <w:t xml:space="preserve">licytacji. </w:t>
      </w:r>
    </w:p>
    <w:sectPr w:rsidR="00517111" w:rsidRPr="007F1D2E" w:rsidSect="00EB2713">
      <w:headerReference w:type="firs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9E415" w14:textId="77777777" w:rsidR="002432F4" w:rsidRDefault="002432F4">
      <w:r>
        <w:separator/>
      </w:r>
    </w:p>
  </w:endnote>
  <w:endnote w:type="continuationSeparator" w:id="0">
    <w:p w14:paraId="62E97FB3" w14:textId="77777777" w:rsidR="002432F4" w:rsidRDefault="0024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15A88" w14:textId="7222CEF2" w:rsidR="00B0609E" w:rsidRDefault="00B0609E">
    <w:pPr>
      <w:pStyle w:val="Stopka"/>
    </w:pPr>
    <w:r>
      <w:rPr>
        <w:noProof/>
      </w:rPr>
      <w:drawing>
        <wp:inline distT="0" distB="0" distL="0" distR="0" wp14:anchorId="78B322BE" wp14:editId="08BDBDB0">
          <wp:extent cx="6029325" cy="871855"/>
          <wp:effectExtent l="0" t="0" r="952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17179" w14:textId="77777777" w:rsidR="002432F4" w:rsidRDefault="002432F4">
      <w:r>
        <w:separator/>
      </w:r>
    </w:p>
  </w:footnote>
  <w:footnote w:type="continuationSeparator" w:id="0">
    <w:p w14:paraId="72C39E9B" w14:textId="77777777" w:rsidR="002432F4" w:rsidRDefault="00243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E98C" w14:textId="037AF125" w:rsidR="00B0609E" w:rsidRDefault="00B0609E">
    <w:pPr>
      <w:pStyle w:val="Nagwek"/>
    </w:pPr>
    <w:r w:rsidRPr="0080693E">
      <w:rPr>
        <w:noProof/>
      </w:rPr>
      <w:drawing>
        <wp:inline distT="0" distB="0" distL="0" distR="0" wp14:anchorId="1E81D4D6" wp14:editId="75CED8A6">
          <wp:extent cx="5760720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562" cy="1266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16AE5A8E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0134CF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EE3197E"/>
    <w:multiLevelType w:val="multilevel"/>
    <w:tmpl w:val="7954EFC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23A059A"/>
    <w:multiLevelType w:val="hybridMultilevel"/>
    <w:tmpl w:val="6E7019F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3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 w15:restartNumberingAfterBreak="0">
    <w:nsid w:val="6BDF297C"/>
    <w:multiLevelType w:val="hybridMultilevel"/>
    <w:tmpl w:val="54F24A20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37" w15:restartNumberingAfterBreak="0">
    <w:nsid w:val="6C055A9E"/>
    <w:multiLevelType w:val="hybridMultilevel"/>
    <w:tmpl w:val="6E701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0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38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3"/>
  </w:num>
  <w:num w:numId="27">
    <w:abstractNumId w:val="25"/>
  </w:num>
  <w:num w:numId="28">
    <w:abstractNumId w:val="0"/>
  </w:num>
  <w:num w:numId="29">
    <w:abstractNumId w:val="32"/>
  </w:num>
  <w:num w:numId="30">
    <w:abstractNumId w:val="27"/>
  </w:num>
  <w:num w:numId="31">
    <w:abstractNumId w:val="28"/>
  </w:num>
  <w:num w:numId="32">
    <w:abstractNumId w:val="31"/>
  </w:num>
  <w:num w:numId="33">
    <w:abstractNumId w:val="24"/>
  </w:num>
  <w:num w:numId="34">
    <w:abstractNumId w:val="36"/>
  </w:num>
  <w:num w:numId="35">
    <w:abstractNumId w:val="0"/>
  </w:num>
  <w:num w:numId="36">
    <w:abstractNumId w:val="26"/>
  </w:num>
  <w:num w:numId="37">
    <w:abstractNumId w:val="30"/>
  </w:num>
  <w:num w:numId="38">
    <w:abstractNumId w:val="35"/>
  </w:num>
  <w:num w:numId="39">
    <w:abstractNumId w:val="39"/>
  </w:num>
  <w:num w:numId="40">
    <w:abstractNumId w:val="40"/>
  </w:num>
  <w:num w:numId="41">
    <w:abstractNumId w:val="34"/>
  </w:num>
  <w:num w:numId="42">
    <w:abstractNumId w:val="37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36994"/>
    <w:rsid w:val="0005299B"/>
    <w:rsid w:val="00060A96"/>
    <w:rsid w:val="00067695"/>
    <w:rsid w:val="00082013"/>
    <w:rsid w:val="000952F8"/>
    <w:rsid w:val="000A21AB"/>
    <w:rsid w:val="000A6DC5"/>
    <w:rsid w:val="0010025D"/>
    <w:rsid w:val="001158C2"/>
    <w:rsid w:val="00116DD3"/>
    <w:rsid w:val="00123D72"/>
    <w:rsid w:val="00132748"/>
    <w:rsid w:val="001501AC"/>
    <w:rsid w:val="00164616"/>
    <w:rsid w:val="00174125"/>
    <w:rsid w:val="001A7E11"/>
    <w:rsid w:val="001B3BF4"/>
    <w:rsid w:val="001E46A4"/>
    <w:rsid w:val="002367E5"/>
    <w:rsid w:val="002432F4"/>
    <w:rsid w:val="002560A8"/>
    <w:rsid w:val="00260854"/>
    <w:rsid w:val="00262554"/>
    <w:rsid w:val="0027655F"/>
    <w:rsid w:val="00281FA9"/>
    <w:rsid w:val="00283CE4"/>
    <w:rsid w:val="002C7240"/>
    <w:rsid w:val="002E2538"/>
    <w:rsid w:val="002F07EB"/>
    <w:rsid w:val="00327B6A"/>
    <w:rsid w:val="00340E79"/>
    <w:rsid w:val="003564DD"/>
    <w:rsid w:val="003770DB"/>
    <w:rsid w:val="003D2623"/>
    <w:rsid w:val="004321B4"/>
    <w:rsid w:val="004465D7"/>
    <w:rsid w:val="00447B80"/>
    <w:rsid w:val="004B74D3"/>
    <w:rsid w:val="00501BE9"/>
    <w:rsid w:val="00517111"/>
    <w:rsid w:val="00582621"/>
    <w:rsid w:val="00584055"/>
    <w:rsid w:val="005D2FAB"/>
    <w:rsid w:val="005F2D43"/>
    <w:rsid w:val="00624313"/>
    <w:rsid w:val="00626F35"/>
    <w:rsid w:val="006305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701AF7"/>
    <w:rsid w:val="00703B39"/>
    <w:rsid w:val="00705CBA"/>
    <w:rsid w:val="00766CCD"/>
    <w:rsid w:val="007F1D2E"/>
    <w:rsid w:val="0080686A"/>
    <w:rsid w:val="00811045"/>
    <w:rsid w:val="0082724E"/>
    <w:rsid w:val="00837E82"/>
    <w:rsid w:val="008A24A6"/>
    <w:rsid w:val="008B6D28"/>
    <w:rsid w:val="008C0CC7"/>
    <w:rsid w:val="00900ABE"/>
    <w:rsid w:val="009115A7"/>
    <w:rsid w:val="009305E5"/>
    <w:rsid w:val="00944672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3E45"/>
    <w:rsid w:val="009C13F7"/>
    <w:rsid w:val="009C3E7E"/>
    <w:rsid w:val="00A15B87"/>
    <w:rsid w:val="00A62E1A"/>
    <w:rsid w:val="00A63140"/>
    <w:rsid w:val="00A73A0E"/>
    <w:rsid w:val="00A754F7"/>
    <w:rsid w:val="00AA43F9"/>
    <w:rsid w:val="00AA6518"/>
    <w:rsid w:val="00AD59B7"/>
    <w:rsid w:val="00AE5159"/>
    <w:rsid w:val="00AF5B6C"/>
    <w:rsid w:val="00B0609E"/>
    <w:rsid w:val="00B06AF0"/>
    <w:rsid w:val="00BB128A"/>
    <w:rsid w:val="00BB3F9D"/>
    <w:rsid w:val="00BB4C62"/>
    <w:rsid w:val="00BC36FD"/>
    <w:rsid w:val="00BD51D4"/>
    <w:rsid w:val="00BD6AF1"/>
    <w:rsid w:val="00BD7BCF"/>
    <w:rsid w:val="00BE03C9"/>
    <w:rsid w:val="00BF684D"/>
    <w:rsid w:val="00C00189"/>
    <w:rsid w:val="00C03858"/>
    <w:rsid w:val="00C1014F"/>
    <w:rsid w:val="00C11BC8"/>
    <w:rsid w:val="00C145C9"/>
    <w:rsid w:val="00C32875"/>
    <w:rsid w:val="00C42257"/>
    <w:rsid w:val="00C56116"/>
    <w:rsid w:val="00C60EDB"/>
    <w:rsid w:val="00C8088E"/>
    <w:rsid w:val="00C8156B"/>
    <w:rsid w:val="00CD0522"/>
    <w:rsid w:val="00CE5C8D"/>
    <w:rsid w:val="00D11CC8"/>
    <w:rsid w:val="00D232AC"/>
    <w:rsid w:val="00D26676"/>
    <w:rsid w:val="00D84A56"/>
    <w:rsid w:val="00DA08B1"/>
    <w:rsid w:val="00DA2D9B"/>
    <w:rsid w:val="00DA3219"/>
    <w:rsid w:val="00DB6DD4"/>
    <w:rsid w:val="00DC5139"/>
    <w:rsid w:val="00DF48FD"/>
    <w:rsid w:val="00E07F05"/>
    <w:rsid w:val="00E1776A"/>
    <w:rsid w:val="00E20BE5"/>
    <w:rsid w:val="00E26AF7"/>
    <w:rsid w:val="00E6697C"/>
    <w:rsid w:val="00EA31DC"/>
    <w:rsid w:val="00EA4E2F"/>
    <w:rsid w:val="00EB2713"/>
    <w:rsid w:val="00EB6B06"/>
    <w:rsid w:val="00EC13BC"/>
    <w:rsid w:val="00EE04D5"/>
    <w:rsid w:val="00EE734B"/>
    <w:rsid w:val="00F0389C"/>
    <w:rsid w:val="00F36180"/>
    <w:rsid w:val="00F379A2"/>
    <w:rsid w:val="00F4390E"/>
    <w:rsid w:val="00F46518"/>
    <w:rsid w:val="00F66F6A"/>
    <w:rsid w:val="00F80F3A"/>
    <w:rsid w:val="00F84D1F"/>
    <w:rsid w:val="00FB1144"/>
    <w:rsid w:val="00FB7DC3"/>
    <w:rsid w:val="00FC1918"/>
    <w:rsid w:val="00FC62AF"/>
    <w:rsid w:val="00FD6584"/>
    <w:rsid w:val="00FE1863"/>
    <w:rsid w:val="00FE6A61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oNotEmbedSmartTags/>
  <w:decimalSymbol w:val=","/>
  <w:listSeparator w:val=";"/>
  <w14:docId w14:val="1CBD4926"/>
  <w15:docId w15:val="{25A51BA2-7EA7-4D3F-A840-00E2D8CC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uiPriority w:val="99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zp@mysle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ADC2-DF5D-4082-8D6D-A4C0BAC4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645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3</cp:revision>
  <cp:lastPrinted>2019-10-03T10:11:00Z</cp:lastPrinted>
  <dcterms:created xsi:type="dcterms:W3CDTF">2020-11-19T09:54:00Z</dcterms:created>
  <dcterms:modified xsi:type="dcterms:W3CDTF">2020-11-19T09:58:00Z</dcterms:modified>
</cp:coreProperties>
</file>